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Antrat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Paantrat"/>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26AB3552"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3A55C8">
        <w:rPr>
          <w:rFonts w:ascii="Trebuchet MS" w:hAnsi="Trebuchet MS"/>
          <w:b/>
          <w:bCs/>
          <w:sz w:val="22"/>
          <w:szCs w:val="22"/>
          <w:lang w:eastAsia="en-US"/>
        </w:rPr>
        <w:t>SULANKSTOMŲ LOVŲ</w:t>
      </w:r>
      <w:r w:rsidRPr="00A6707D">
        <w:rPr>
          <w:rFonts w:ascii="Trebuchet MS" w:hAnsi="Trebuchet MS"/>
          <w:b/>
          <w:bCs/>
          <w:sz w:val="22"/>
          <w:szCs w:val="22"/>
          <w:lang w:eastAsia="en-US"/>
        </w:rPr>
        <w:t xml:space="preserve"> 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nurodomi ir kvazisubtiekėjai – fiziniai asmenys, kuriuos ketinama įdarbinti pirkimo laimėjimo atveju)</w:t>
      </w:r>
    </w:p>
    <w:p w14:paraId="643034F3" w14:textId="2E37EA80" w:rsidR="00C23DFD" w:rsidRPr="002C485B" w:rsidRDefault="00C23DFD" w:rsidP="00200F5D">
      <w:pPr>
        <w:pStyle w:val="Sraopastraipa"/>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Lentelstinklelis"/>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EEAF6" w:themeFill="accent5"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EEAF6" w:themeFill="accent5"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DF1980">
      <w:pPr>
        <w:pStyle w:val="Sraopastraipa"/>
        <w:numPr>
          <w:ilvl w:val="0"/>
          <w:numId w:val="9"/>
        </w:numPr>
        <w:tabs>
          <w:tab w:val="left" w:pos="567"/>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Sraopastraipa"/>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Lentelstinklelis"/>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D8E6E3B" w14:textId="77777777" w:rsidR="008C00D2" w:rsidRPr="002C485B" w:rsidRDefault="008C00D2" w:rsidP="00E56BA8">
      <w:pPr>
        <w:spacing w:after="0" w:line="240" w:lineRule="auto"/>
        <w:rPr>
          <w:rFonts w:ascii="Trebuchet MS" w:hAnsi="Trebuchet MS" w:cs="Times New Roman"/>
          <w:sz w:val="22"/>
          <w:szCs w:val="22"/>
        </w:rPr>
      </w:pPr>
    </w:p>
    <w:p w14:paraId="75CAAA43" w14:textId="6D1E0137" w:rsidR="000608EF" w:rsidRPr="002F1843" w:rsidRDefault="007C0612" w:rsidP="00DF1980">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733C74BC" w14:textId="01CC96D0" w:rsidR="00C04FFE" w:rsidRPr="002C485B" w:rsidRDefault="00C04FFE" w:rsidP="000D0272">
      <w:pPr>
        <w:pStyle w:val="Sraopastraipa"/>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Sraopastraipa"/>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1726163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768DDB5F" w14:textId="72ADCA97" w:rsidR="00C04FFE" w:rsidRPr="002C485B" w:rsidRDefault="00C04FFE" w:rsidP="000D0272">
      <w:pPr>
        <w:pStyle w:val="Sraopastraipa"/>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0D0272">
      <w:pPr>
        <w:pStyle w:val="Sraopastraipa"/>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Lentelstinklelis"/>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4F9289FA" w:rsidR="00867DDC" w:rsidRPr="000D0272" w:rsidRDefault="00590788" w:rsidP="000D0272">
            <w:pPr>
              <w:pStyle w:val="Sraopastraipa"/>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Eil.</w:t>
            </w:r>
            <w:r w:rsidR="00C25301">
              <w:rPr>
                <w:rFonts w:ascii="Trebuchet MS" w:eastAsia="SimSun" w:hAnsi="Trebuchet MS" w:cs="Trebuchet MS"/>
                <w:b/>
                <w:bCs/>
                <w:kern w:val="1"/>
                <w:sz w:val="22"/>
                <w:szCs w:val="22"/>
                <w:lang w:eastAsia="zh-CN" w:bidi="hi-IN"/>
              </w:rPr>
              <w:t xml:space="preserve">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6350001F"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b/>
                <w:bCs/>
                <w:kern w:val="1"/>
                <w:sz w:val="22"/>
                <w:szCs w:val="22"/>
                <w:lang w:eastAsia="zh-CN" w:bidi="hi-IN"/>
              </w:rPr>
              <w:t>Pavadinimas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7F947D13"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D24E28">
              <w:rPr>
                <w:rFonts w:ascii="Trebuchet MS" w:eastAsia="SimSun" w:hAnsi="Trebuchet MS" w:cs="Trebuchet MS"/>
                <w:b/>
                <w:bCs/>
                <w:kern w:val="1"/>
                <w:sz w:val="22"/>
                <w:szCs w:val="22"/>
                <w:lang w:eastAsia="zh-CN" w:bidi="hi-IN"/>
              </w:rPr>
              <w:t xml:space="preserve"> 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772285E" w:rsidR="00867DDC" w:rsidRPr="000D0272" w:rsidRDefault="00903CA1" w:rsidP="000D0272">
            <w:pPr>
              <w:pStyle w:val="Sraopastraipa"/>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1</w:t>
            </w:r>
            <w:r w:rsidR="00D24E28">
              <w:rPr>
                <w:rFonts w:ascii="Trebuchet MS" w:eastAsia="SimSun" w:hAnsi="Trebuchet MS" w:cs="Trebuchet MS"/>
                <w:b/>
                <w:bCs/>
                <w:kern w:val="1"/>
                <w:sz w:val="22"/>
                <w:szCs w:val="22"/>
                <w:lang w:eastAsia="zh-CN" w:bidi="hi-IN"/>
              </w:rPr>
              <w:t xml:space="preserve"> vnt.</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6A6AD0DB"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Arial"/>
                <w:b/>
                <w:kern w:val="1"/>
                <w:sz w:val="22"/>
                <w:szCs w:val="22"/>
                <w:lang w:eastAsia="zh-CN" w:bidi="hi-IN"/>
              </w:rPr>
              <w:t>Suma Eur be PVM</w:t>
            </w:r>
          </w:p>
        </w:tc>
      </w:tr>
      <w:tr w:rsidR="000D0272" w:rsidRPr="000D0272" w14:paraId="304348B5" w14:textId="77777777" w:rsidTr="000D0272">
        <w:tc>
          <w:tcPr>
            <w:tcW w:w="1134" w:type="dxa"/>
            <w:tcBorders>
              <w:left w:val="single" w:sz="1" w:space="0" w:color="000000"/>
              <w:bottom w:val="single" w:sz="1" w:space="0" w:color="000000"/>
            </w:tcBorders>
          </w:tcPr>
          <w:p w14:paraId="4757BC50" w14:textId="1EDB60DD"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6C2CBB" w:rsidRPr="000D0272" w14:paraId="045CF808" w14:textId="77777777" w:rsidTr="00F96632">
        <w:tc>
          <w:tcPr>
            <w:tcW w:w="1134" w:type="dxa"/>
            <w:tcBorders>
              <w:left w:val="single" w:sz="1" w:space="0" w:color="000000"/>
              <w:bottom w:val="single" w:sz="1" w:space="0" w:color="000000"/>
            </w:tcBorders>
            <w:vAlign w:val="center"/>
          </w:tcPr>
          <w:p w14:paraId="20491156" w14:textId="573486E6" w:rsidR="006C2CBB" w:rsidRPr="000D0272" w:rsidRDefault="006C2CBB" w:rsidP="006C2CBB">
            <w:pPr>
              <w:pStyle w:val="Sraopastraipa"/>
              <w:ind w:left="0"/>
              <w:jc w:val="center"/>
              <w:rPr>
                <w:rFonts w:ascii="Trebuchet MS" w:hAnsi="Trebuchet MS" w:cs="Times New Roman"/>
                <w:iCs/>
                <w:sz w:val="22"/>
                <w:szCs w:val="22"/>
              </w:rPr>
            </w:pPr>
            <w:r w:rsidRPr="000D0272">
              <w:rPr>
                <w:rFonts w:ascii="Trebuchet MS" w:eastAsia="SimSun" w:hAnsi="Trebuchet MS" w:cs="Trebuchet MS"/>
                <w:kern w:val="1"/>
                <w:sz w:val="22"/>
                <w:szCs w:val="22"/>
                <w:lang w:eastAsia="zh-CN" w:bidi="hi-IN"/>
              </w:rPr>
              <w:t>1</w:t>
            </w:r>
            <w:r w:rsidR="00161B11">
              <w:rPr>
                <w:rFonts w:ascii="Trebuchet MS" w:eastAsia="SimSun" w:hAnsi="Trebuchet MS" w:cs="Trebuchet MS"/>
                <w:kern w:val="1"/>
                <w:sz w:val="22"/>
                <w:szCs w:val="22"/>
                <w:lang w:eastAsia="zh-CN" w:bidi="hi-IN"/>
              </w:rPr>
              <w:t>.</w:t>
            </w:r>
          </w:p>
        </w:tc>
        <w:tc>
          <w:tcPr>
            <w:tcW w:w="5812" w:type="dxa"/>
            <w:tcBorders>
              <w:left w:val="single" w:sz="1" w:space="0" w:color="000000"/>
              <w:bottom w:val="single" w:sz="1" w:space="0" w:color="000000"/>
            </w:tcBorders>
          </w:tcPr>
          <w:p w14:paraId="4EFAC20D" w14:textId="48B40A6E" w:rsidR="00883008" w:rsidRDefault="00D56853" w:rsidP="006C2CBB">
            <w:pPr>
              <w:suppressAutoHyphens/>
              <w:snapToGrid w:val="0"/>
              <w:rPr>
                <w:rFonts w:ascii="Trebuchet MS" w:eastAsia="Times New Roman" w:hAnsi="Trebuchet MS" w:cs="Times New Roman"/>
                <w:sz w:val="22"/>
                <w:szCs w:val="22"/>
              </w:rPr>
            </w:pPr>
            <w:r>
              <w:rPr>
                <w:rFonts w:ascii="Trebuchet MS" w:eastAsia="Times New Roman" w:hAnsi="Trebuchet MS" w:cs="Times New Roman"/>
                <w:sz w:val="22"/>
                <w:szCs w:val="22"/>
              </w:rPr>
              <w:t>Sulankstomos lovos</w:t>
            </w:r>
          </w:p>
          <w:p w14:paraId="2E2AD1F5" w14:textId="641D3157" w:rsidR="006C2CBB" w:rsidRPr="000D0272" w:rsidRDefault="006C2CBB" w:rsidP="006C2CBB">
            <w:pPr>
              <w:suppressAutoHyphens/>
              <w:snapToGrid w:val="0"/>
              <w:rPr>
                <w:rFonts w:ascii="Trebuchet MS" w:hAnsi="Trebuchet MS" w:cs="Times New Roman"/>
                <w:iCs/>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vAlign w:val="center"/>
          </w:tcPr>
          <w:p w14:paraId="3BC562F2" w14:textId="73321ED9" w:rsidR="006C2CBB" w:rsidRPr="000D0272" w:rsidRDefault="00C772A9" w:rsidP="006C2CBB">
            <w:pPr>
              <w:pStyle w:val="Sraopastraipa"/>
              <w:ind w:left="0"/>
              <w:jc w:val="center"/>
              <w:rPr>
                <w:rFonts w:ascii="Trebuchet MS" w:hAnsi="Trebuchet MS" w:cs="Times New Roman"/>
                <w:iCs/>
                <w:sz w:val="22"/>
                <w:szCs w:val="22"/>
              </w:rPr>
            </w:pPr>
            <w:r w:rsidRPr="00C772A9">
              <w:rPr>
                <w:rFonts w:ascii="Trebuchet MS" w:hAnsi="Trebuchet MS" w:cs="Times New Roman"/>
                <w:iCs/>
                <w:sz w:val="22"/>
                <w:szCs w:val="22"/>
              </w:rPr>
              <w:t>1125</w:t>
            </w:r>
          </w:p>
        </w:tc>
        <w:tc>
          <w:tcPr>
            <w:tcW w:w="2127" w:type="dxa"/>
            <w:tcBorders>
              <w:left w:val="single" w:sz="1" w:space="0" w:color="000000"/>
              <w:bottom w:val="single" w:sz="1" w:space="0" w:color="000000"/>
            </w:tcBorders>
            <w:vAlign w:val="center"/>
          </w:tcPr>
          <w:p w14:paraId="1E71A792" w14:textId="77777777" w:rsidR="006C2CBB" w:rsidRPr="000D0272" w:rsidRDefault="006C2CBB" w:rsidP="00F96632">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093654B9" w14:textId="77777777" w:rsidR="006C2CBB" w:rsidRPr="000D0272" w:rsidRDefault="006C2CBB" w:rsidP="00F96632">
            <w:pPr>
              <w:pStyle w:val="Sraopastraipa"/>
              <w:ind w:left="0"/>
              <w:jc w:val="center"/>
              <w:rPr>
                <w:rFonts w:ascii="Trebuchet MS" w:hAnsi="Trebuchet MS" w:cs="Times New Roman"/>
                <w:iCs/>
                <w:sz w:val="22"/>
                <w:szCs w:val="22"/>
              </w:rPr>
            </w:pPr>
          </w:p>
        </w:tc>
      </w:tr>
      <w:tr w:rsidR="00E120A5" w:rsidRPr="000D0272" w14:paraId="649D0473" w14:textId="77777777" w:rsidTr="000D0272">
        <w:tc>
          <w:tcPr>
            <w:tcW w:w="11766" w:type="dxa"/>
            <w:gridSpan w:val="4"/>
            <w:vAlign w:val="center"/>
          </w:tcPr>
          <w:p w14:paraId="25BE32FE" w14:textId="4B268E1F" w:rsidR="00E120A5" w:rsidRPr="000D0272" w:rsidRDefault="00E120A5" w:rsidP="00E120A5">
            <w:pPr>
              <w:pStyle w:val="Sraopastraipa"/>
              <w:ind w:left="0"/>
              <w:jc w:val="right"/>
              <w:rPr>
                <w:rFonts w:ascii="Trebuchet MS" w:hAnsi="Trebuchet MS" w:cs="Times New Roman"/>
                <w:iCs/>
                <w:sz w:val="22"/>
                <w:szCs w:val="22"/>
              </w:rPr>
            </w:pPr>
            <w:r w:rsidRPr="000D0272">
              <w:rPr>
                <w:rFonts w:ascii="Trebuchet MS" w:eastAsia="SimSun" w:hAnsi="Trebuchet MS" w:cs="Trebuchet MS"/>
                <w:b/>
                <w:kern w:val="2"/>
                <w:sz w:val="22"/>
                <w:szCs w:val="22"/>
                <w:lang w:eastAsia="zh-CN" w:bidi="hi-IN"/>
              </w:rPr>
              <w:t>Bendra pasiūlymo suma be PVM:</w:t>
            </w:r>
          </w:p>
        </w:tc>
        <w:tc>
          <w:tcPr>
            <w:tcW w:w="2263" w:type="dxa"/>
          </w:tcPr>
          <w:p w14:paraId="0CB7073A" w14:textId="77777777" w:rsidR="00E120A5" w:rsidRPr="000D0272" w:rsidRDefault="00E120A5" w:rsidP="00D80649">
            <w:pPr>
              <w:pStyle w:val="Sraopastraipa"/>
              <w:ind w:left="0"/>
              <w:jc w:val="center"/>
              <w:rPr>
                <w:rFonts w:ascii="Trebuchet MS" w:hAnsi="Trebuchet MS" w:cs="Times New Roman"/>
                <w:iCs/>
                <w:sz w:val="22"/>
                <w:szCs w:val="22"/>
              </w:rPr>
            </w:pPr>
          </w:p>
        </w:tc>
      </w:tr>
      <w:tr w:rsidR="00E120A5" w:rsidRPr="000D0272" w14:paraId="035459F3" w14:textId="77777777" w:rsidTr="000D0272">
        <w:tc>
          <w:tcPr>
            <w:tcW w:w="11766" w:type="dxa"/>
            <w:gridSpan w:val="4"/>
            <w:vAlign w:val="center"/>
          </w:tcPr>
          <w:p w14:paraId="61D6849B" w14:textId="73A82A15" w:rsidR="00E120A5" w:rsidRPr="000D0272" w:rsidRDefault="00E120A5" w:rsidP="00E120A5">
            <w:pPr>
              <w:pStyle w:val="Sraopastraipa"/>
              <w:ind w:left="0"/>
              <w:jc w:val="right"/>
              <w:rPr>
                <w:rFonts w:ascii="Trebuchet MS" w:hAnsi="Trebuchet MS" w:cs="Times New Roman"/>
                <w:iCs/>
                <w:sz w:val="22"/>
                <w:szCs w:val="22"/>
              </w:rPr>
            </w:pPr>
            <w:r w:rsidRPr="000D0272">
              <w:rPr>
                <w:rFonts w:ascii="Trebuchet MS" w:hAnsi="Trebuchet MS"/>
                <w:b/>
                <w:sz w:val="22"/>
                <w:szCs w:val="22"/>
              </w:rPr>
              <w:t>____ %</w:t>
            </w:r>
            <w:r>
              <w:rPr>
                <w:rFonts w:ascii="Trebuchet MS" w:hAnsi="Trebuchet MS"/>
                <w:b/>
                <w:sz w:val="22"/>
                <w:szCs w:val="22"/>
              </w:rPr>
              <w:t xml:space="preserve"> </w:t>
            </w:r>
            <w:r w:rsidRPr="000D0272">
              <w:rPr>
                <w:rFonts w:ascii="Trebuchet MS" w:hAnsi="Trebuchet MS"/>
                <w:b/>
                <w:sz w:val="22"/>
                <w:szCs w:val="22"/>
              </w:rPr>
              <w:t>PVM:</w:t>
            </w:r>
          </w:p>
        </w:tc>
        <w:tc>
          <w:tcPr>
            <w:tcW w:w="2263" w:type="dxa"/>
          </w:tcPr>
          <w:p w14:paraId="7DAA24D7" w14:textId="77777777" w:rsidR="00E120A5" w:rsidRPr="000D0272" w:rsidRDefault="00E120A5" w:rsidP="00D80649">
            <w:pPr>
              <w:pStyle w:val="Sraopastraipa"/>
              <w:ind w:left="0"/>
              <w:jc w:val="center"/>
              <w:rPr>
                <w:rFonts w:ascii="Trebuchet MS" w:hAnsi="Trebuchet MS" w:cs="Times New Roman"/>
                <w:iCs/>
                <w:sz w:val="22"/>
                <w:szCs w:val="22"/>
              </w:rPr>
            </w:pPr>
          </w:p>
        </w:tc>
      </w:tr>
      <w:tr w:rsidR="00E120A5" w:rsidRPr="000D0272" w14:paraId="4C7D58A9" w14:textId="77777777" w:rsidTr="000D0272">
        <w:tc>
          <w:tcPr>
            <w:tcW w:w="11766" w:type="dxa"/>
            <w:gridSpan w:val="4"/>
            <w:vAlign w:val="center"/>
          </w:tcPr>
          <w:p w14:paraId="0572D95A" w14:textId="0D88A2A2" w:rsidR="00E120A5" w:rsidRPr="000D0272" w:rsidRDefault="00E120A5" w:rsidP="00E120A5">
            <w:pPr>
              <w:pStyle w:val="Sraopastraipa"/>
              <w:ind w:left="0"/>
              <w:jc w:val="right"/>
              <w:rPr>
                <w:rFonts w:ascii="Trebuchet MS" w:hAnsi="Trebuchet MS" w:cs="Times New Roman"/>
                <w:iCs/>
                <w:sz w:val="22"/>
                <w:szCs w:val="22"/>
              </w:rPr>
            </w:pPr>
            <w:r w:rsidRPr="000D0272">
              <w:rPr>
                <w:rFonts w:ascii="Trebuchet MS" w:eastAsia="SimSun" w:hAnsi="Trebuchet MS" w:cs="Trebuchet MS"/>
                <w:b/>
                <w:kern w:val="2"/>
                <w:sz w:val="22"/>
                <w:szCs w:val="22"/>
                <w:lang w:eastAsia="zh-CN" w:bidi="hi-IN"/>
              </w:rPr>
              <w:t>Bendra pasiūlymo suma su PVM:</w:t>
            </w:r>
          </w:p>
        </w:tc>
        <w:tc>
          <w:tcPr>
            <w:tcW w:w="2263" w:type="dxa"/>
          </w:tcPr>
          <w:p w14:paraId="2208F3CA" w14:textId="77777777" w:rsidR="00E120A5" w:rsidRPr="000D0272" w:rsidRDefault="00E120A5" w:rsidP="00D80649">
            <w:pPr>
              <w:pStyle w:val="Sraopastraipa"/>
              <w:ind w:left="0"/>
              <w:jc w:val="center"/>
              <w:rPr>
                <w:rFonts w:ascii="Trebuchet MS" w:hAnsi="Trebuchet MS" w:cs="Times New Roman"/>
                <w:iCs/>
                <w:sz w:val="22"/>
                <w:szCs w:val="22"/>
              </w:rPr>
            </w:pPr>
          </w:p>
        </w:tc>
      </w:tr>
    </w:tbl>
    <w:p w14:paraId="1303A9C4" w14:textId="0E94894A" w:rsidR="00867DDC" w:rsidRDefault="00867DDC" w:rsidP="00802AE8">
      <w:pPr>
        <w:pStyle w:val="Sraopastraipa"/>
        <w:spacing w:after="0" w:line="240" w:lineRule="auto"/>
        <w:ind w:left="567"/>
        <w:jc w:val="both"/>
        <w:rPr>
          <w:rFonts w:ascii="Trebuchet MS" w:hAnsi="Trebuchet MS" w:cs="Times New Roman"/>
          <w:iCs/>
          <w:sz w:val="22"/>
          <w:szCs w:val="22"/>
        </w:rPr>
      </w:pPr>
    </w:p>
    <w:p w14:paraId="11A8A154" w14:textId="6E0EDFC4" w:rsidR="00E27E04" w:rsidRPr="008C00D2" w:rsidRDefault="00E27E04" w:rsidP="005F5E8B">
      <w:pPr>
        <w:pStyle w:val="Sraopastraipa"/>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5F5E8B">
      <w:pPr>
        <w:pStyle w:val="Sraopastraipa"/>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E1C6584" w14:textId="77777777" w:rsidR="00867DDC" w:rsidRPr="002C485B" w:rsidRDefault="00867DDC" w:rsidP="005C006A">
      <w:pPr>
        <w:pStyle w:val="Sraopastraipa"/>
        <w:spacing w:after="0" w:line="240" w:lineRule="auto"/>
        <w:ind w:left="567"/>
        <w:jc w:val="both"/>
        <w:rPr>
          <w:rFonts w:ascii="Trebuchet MS" w:hAnsi="Trebuchet MS" w:cs="Times New Roman"/>
          <w:iCs/>
          <w:sz w:val="22"/>
          <w:szCs w:val="22"/>
        </w:rPr>
      </w:pPr>
    </w:p>
    <w:p w14:paraId="31034E14" w14:textId="4C01CFC3" w:rsidR="000608EF" w:rsidRPr="002C485B" w:rsidRDefault="0006040C" w:rsidP="00DF1980">
      <w:pPr>
        <w:pStyle w:val="Sraopastraipa"/>
        <w:numPr>
          <w:ilvl w:val="0"/>
          <w:numId w:val="9"/>
        </w:numPr>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Pr="002C485B">
        <w:rPr>
          <w:rFonts w:ascii="Trebuchet MS" w:hAnsi="Trebuchet MS" w:cs="Times New Roman"/>
          <w:b/>
          <w:bCs/>
          <w:sz w:val="22"/>
          <w:szCs w:val="22"/>
        </w:rPr>
        <w:t>LUMĄ</w:t>
      </w:r>
    </w:p>
    <w:p w14:paraId="5BA30E62" w14:textId="1634A847" w:rsidR="004C7E0B" w:rsidRPr="002C485B" w:rsidRDefault="004C7E0B" w:rsidP="004C7E0B">
      <w:pPr>
        <w:pStyle w:val="Sraopastraipa"/>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lastRenderedPageBreak/>
        <w:t>Jei nenurodyta kitaip, visi dokumentai teikiami su pasiūlymu CVP IS priemonėmis:</w:t>
      </w:r>
    </w:p>
    <w:tbl>
      <w:tblPr>
        <w:tblStyle w:val="Lentelstinklelis"/>
        <w:tblW w:w="14029" w:type="dxa"/>
        <w:tblInd w:w="0" w:type="dxa"/>
        <w:tblLook w:val="04A0" w:firstRow="1" w:lastRow="0" w:firstColumn="1" w:lastColumn="0" w:noHBand="0" w:noVBand="1"/>
      </w:tblPr>
      <w:tblGrid>
        <w:gridCol w:w="553"/>
        <w:gridCol w:w="4291"/>
        <w:gridCol w:w="2090"/>
        <w:gridCol w:w="2527"/>
        <w:gridCol w:w="4568"/>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4568"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Betarp"/>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Sraopastraipa"/>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Sraopastraipa"/>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91" w:type="dxa"/>
          </w:tcPr>
          <w:p w14:paraId="54083475" w14:textId="1D04062D"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priedas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AA6BBB" w:rsidRPr="002C485B" w14:paraId="263E7BE4" w14:textId="77777777" w:rsidTr="003F12AB">
        <w:tc>
          <w:tcPr>
            <w:tcW w:w="0" w:type="auto"/>
          </w:tcPr>
          <w:p w14:paraId="2C02A8E6" w14:textId="35BAAC06" w:rsidR="00AA6BBB" w:rsidRPr="002A19EC" w:rsidRDefault="004C0ED0" w:rsidP="00AA6BBB">
            <w:pPr>
              <w:rPr>
                <w:rFonts w:ascii="Trebuchet MS" w:hAnsi="Trebuchet MS" w:cs="Times New Roman"/>
                <w:sz w:val="22"/>
                <w:szCs w:val="22"/>
              </w:rPr>
            </w:pPr>
            <w:r>
              <w:rPr>
                <w:rFonts w:ascii="Trebuchet MS" w:hAnsi="Trebuchet MS" w:cs="Times New Roman"/>
                <w:sz w:val="22"/>
                <w:szCs w:val="22"/>
              </w:rPr>
              <w:lastRenderedPageBreak/>
              <w:t>7</w:t>
            </w:r>
            <w:r w:rsidR="00AA6BBB" w:rsidRPr="002A19EC">
              <w:rPr>
                <w:rFonts w:ascii="Trebuchet MS" w:hAnsi="Trebuchet MS" w:cs="Times New Roman"/>
                <w:sz w:val="22"/>
                <w:szCs w:val="22"/>
              </w:rPr>
              <w:t>.</w:t>
            </w:r>
          </w:p>
        </w:tc>
        <w:tc>
          <w:tcPr>
            <w:tcW w:w="4291" w:type="dxa"/>
          </w:tcPr>
          <w:p w14:paraId="7D1659FD" w14:textId="695B7C74" w:rsidR="00AA6BBB" w:rsidRPr="002A19EC" w:rsidRDefault="004A23F3" w:rsidP="00AA6BBB">
            <w:pPr>
              <w:pStyle w:val="Antrat2"/>
              <w:spacing w:before="0"/>
              <w:rPr>
                <w:rFonts w:ascii="Trebuchet MS" w:eastAsiaTheme="minorHAnsi" w:hAnsi="Trebuchet MS" w:cs="Times New Roman"/>
                <w:bCs/>
                <w:iCs/>
                <w:color w:val="0070C0"/>
                <w:sz w:val="22"/>
                <w:szCs w:val="22"/>
              </w:rPr>
            </w:pPr>
            <w:bookmarkStart w:id="6" w:name="_Toc102654329"/>
            <w:bookmarkStart w:id="7" w:name="_Toc108090429"/>
            <w:bookmarkStart w:id="8" w:name="_Toc105406924"/>
            <w:r w:rsidRPr="004A23F3">
              <w:rPr>
                <w:rFonts w:ascii="Trebuchet MS" w:eastAsiaTheme="minorHAnsi" w:hAnsi="Trebuchet MS" w:cstheme="minorHAnsi"/>
                <w:color w:val="auto"/>
                <w:sz w:val="22"/>
                <w:szCs w:val="22"/>
              </w:rPr>
              <w:t>Užpildytas</w:t>
            </w:r>
            <w:r w:rsidRPr="002A19EC">
              <w:rPr>
                <w:rFonts w:ascii="Trebuchet MS" w:hAnsi="Trebuchet MS"/>
                <w:color w:val="0070C0"/>
                <w:sz w:val="22"/>
                <w:szCs w:val="22"/>
              </w:rPr>
              <w:t xml:space="preserve"> </w:t>
            </w:r>
            <w:r w:rsidR="002422AC" w:rsidRPr="002A19EC">
              <w:rPr>
                <w:rFonts w:ascii="Trebuchet MS" w:hAnsi="Trebuchet MS"/>
                <w:color w:val="0070C0"/>
                <w:sz w:val="22"/>
                <w:szCs w:val="22"/>
              </w:rPr>
              <w:t xml:space="preserve">Pirkimo </w:t>
            </w:r>
            <w:r w:rsidR="00D850C0" w:rsidRPr="002A19EC">
              <w:rPr>
                <w:rFonts w:ascii="Trebuchet MS" w:hAnsi="Trebuchet MS"/>
                <w:color w:val="0070C0"/>
                <w:sz w:val="22"/>
                <w:szCs w:val="22"/>
              </w:rPr>
              <w:t xml:space="preserve">specialiųjų </w:t>
            </w:r>
            <w:r w:rsidR="002422AC" w:rsidRPr="002A19EC">
              <w:rPr>
                <w:rFonts w:ascii="Trebuchet MS" w:hAnsi="Trebuchet MS"/>
                <w:color w:val="0070C0"/>
                <w:sz w:val="22"/>
                <w:szCs w:val="22"/>
              </w:rPr>
              <w:t xml:space="preserve">sąlygų </w:t>
            </w:r>
            <w:r w:rsidR="00653500" w:rsidRPr="002A19EC">
              <w:rPr>
                <w:rFonts w:ascii="Trebuchet MS" w:hAnsi="Trebuchet MS"/>
                <w:color w:val="0070C0"/>
                <w:sz w:val="22"/>
                <w:szCs w:val="22"/>
              </w:rPr>
              <w:t>8</w:t>
            </w:r>
            <w:r w:rsidR="002422AC" w:rsidRPr="002A19EC">
              <w:rPr>
                <w:rFonts w:ascii="Trebuchet MS" w:hAnsi="Trebuchet MS"/>
                <w:color w:val="0070C0"/>
                <w:sz w:val="22"/>
                <w:szCs w:val="22"/>
              </w:rPr>
              <w:t xml:space="preserve"> priedas „</w:t>
            </w:r>
            <w:r w:rsidR="00A2646F" w:rsidRPr="002A19EC">
              <w:rPr>
                <w:rFonts w:ascii="Trebuchet MS" w:hAnsi="Trebuchet MS"/>
                <w:color w:val="0070C0"/>
                <w:sz w:val="22"/>
                <w:szCs w:val="22"/>
              </w:rPr>
              <w:t xml:space="preserve">Deklaracija </w:t>
            </w:r>
            <w:r w:rsidR="00AD4A5D" w:rsidRPr="002A19EC">
              <w:rPr>
                <w:rFonts w:ascii="Trebuchet MS" w:hAnsi="Trebuchet MS"/>
                <w:color w:val="0070C0"/>
                <w:sz w:val="22"/>
                <w:szCs w:val="22"/>
              </w:rPr>
              <w:t xml:space="preserve">dėl pasiūlymo atmetimo pagrindų pagal VPĮ 45 straipsnio </w:t>
            </w:r>
            <w:r w:rsidR="002A19EC" w:rsidRPr="002A19EC">
              <w:rPr>
                <w:rFonts w:ascii="Trebuchet MS" w:eastAsia="Calibri Light" w:hAnsi="Trebuchet MS" w:cs="Times New Roman"/>
                <w:color w:val="0070C0"/>
                <w:sz w:val="22"/>
                <w:szCs w:val="22"/>
              </w:rPr>
              <w:t>2</w:t>
            </w:r>
            <w:r w:rsidR="002A19EC" w:rsidRPr="002A19EC">
              <w:rPr>
                <w:rFonts w:ascii="Trebuchet MS" w:eastAsia="Calibri Light" w:hAnsi="Trebuchet MS" w:cs="Times New Roman"/>
                <w:color w:val="0070C0"/>
                <w:sz w:val="22"/>
                <w:szCs w:val="22"/>
                <w:vertAlign w:val="superscript"/>
              </w:rPr>
              <w:t>1</w:t>
            </w:r>
            <w:r w:rsidR="002A19EC" w:rsidRPr="002A19EC">
              <w:rPr>
                <w:rFonts w:ascii="Trebuchet MS" w:eastAsia="Calibri Light" w:hAnsi="Trebuchet MS" w:cs="Times New Roman"/>
                <w:color w:val="0070C0"/>
                <w:sz w:val="22"/>
                <w:szCs w:val="22"/>
              </w:rPr>
              <w:t xml:space="preserve"> dalyje nurodytų sąlygų nebuvimo</w:t>
            </w:r>
            <w:r w:rsidR="002422AC" w:rsidRPr="002A19EC">
              <w:rPr>
                <w:rFonts w:ascii="Trebuchet MS" w:hAnsi="Trebuchet MS"/>
                <w:color w:val="0070C0"/>
                <w:sz w:val="22"/>
                <w:szCs w:val="22"/>
              </w:rPr>
              <w:t>“</w:t>
            </w:r>
            <w:bookmarkEnd w:id="6"/>
            <w:bookmarkEnd w:id="7"/>
            <w:bookmarkEnd w:id="8"/>
          </w:p>
        </w:tc>
        <w:tc>
          <w:tcPr>
            <w:tcW w:w="2090" w:type="dxa"/>
          </w:tcPr>
          <w:p w14:paraId="5D874854" w14:textId="77777777" w:rsidR="00AA6BBB" w:rsidRPr="002C485B" w:rsidRDefault="00AA6BBB" w:rsidP="00AA6BBB">
            <w:pPr>
              <w:rPr>
                <w:rFonts w:ascii="Trebuchet MS" w:hAnsi="Trebuchet MS" w:cs="Times New Roman"/>
                <w:sz w:val="22"/>
                <w:szCs w:val="22"/>
              </w:rPr>
            </w:pPr>
          </w:p>
        </w:tc>
        <w:tc>
          <w:tcPr>
            <w:tcW w:w="2527" w:type="dxa"/>
          </w:tcPr>
          <w:p w14:paraId="29EE9D74" w14:textId="77777777" w:rsidR="00AA6BBB" w:rsidRPr="002C485B" w:rsidRDefault="00AA6BBB" w:rsidP="00AA6BBB">
            <w:pPr>
              <w:rPr>
                <w:rFonts w:ascii="Trebuchet MS" w:hAnsi="Trebuchet MS" w:cs="Times New Roman"/>
                <w:sz w:val="22"/>
                <w:szCs w:val="22"/>
              </w:rPr>
            </w:pPr>
          </w:p>
        </w:tc>
        <w:tc>
          <w:tcPr>
            <w:tcW w:w="4568" w:type="dxa"/>
          </w:tcPr>
          <w:p w14:paraId="421B23F0" w14:textId="77777777" w:rsidR="00AA6BBB" w:rsidRPr="002C485B" w:rsidRDefault="00AA6BBB" w:rsidP="00AA6BBB">
            <w:pPr>
              <w:rPr>
                <w:rFonts w:ascii="Trebuchet MS" w:hAnsi="Trebuchet MS" w:cs="Times New Roman"/>
                <w:sz w:val="22"/>
                <w:szCs w:val="22"/>
              </w:rPr>
            </w:pPr>
          </w:p>
        </w:tc>
      </w:tr>
      <w:tr w:rsidR="003B6EEC" w:rsidRPr="002C485B" w14:paraId="4E4273CD" w14:textId="77777777" w:rsidTr="003F12AB">
        <w:tc>
          <w:tcPr>
            <w:tcW w:w="0" w:type="auto"/>
          </w:tcPr>
          <w:p w14:paraId="43C4234F" w14:textId="77777777" w:rsidR="003B6EEC" w:rsidRDefault="003B6EEC" w:rsidP="00AA6BBB">
            <w:pPr>
              <w:rPr>
                <w:rFonts w:ascii="Trebuchet MS" w:hAnsi="Trebuchet MS" w:cs="Times New Roman"/>
                <w:sz w:val="22"/>
                <w:szCs w:val="22"/>
              </w:rPr>
            </w:pPr>
          </w:p>
        </w:tc>
        <w:tc>
          <w:tcPr>
            <w:tcW w:w="4291" w:type="dxa"/>
          </w:tcPr>
          <w:p w14:paraId="568B558E" w14:textId="77777777" w:rsidR="003B6EEC" w:rsidRPr="004A23F3" w:rsidRDefault="003B6EEC" w:rsidP="00AA6BBB">
            <w:pPr>
              <w:pStyle w:val="Antrat2"/>
              <w:spacing w:before="0"/>
              <w:rPr>
                <w:rFonts w:ascii="Trebuchet MS" w:eastAsiaTheme="minorHAnsi" w:hAnsi="Trebuchet MS" w:cstheme="minorHAnsi"/>
                <w:color w:val="auto"/>
                <w:sz w:val="22"/>
                <w:szCs w:val="22"/>
              </w:rPr>
            </w:pPr>
          </w:p>
        </w:tc>
        <w:tc>
          <w:tcPr>
            <w:tcW w:w="2090" w:type="dxa"/>
          </w:tcPr>
          <w:p w14:paraId="3A5E09D8" w14:textId="77777777" w:rsidR="003B6EEC" w:rsidRPr="002C485B" w:rsidRDefault="003B6EEC" w:rsidP="00AA6BBB">
            <w:pPr>
              <w:rPr>
                <w:rFonts w:ascii="Trebuchet MS" w:hAnsi="Trebuchet MS" w:cs="Times New Roman"/>
                <w:sz w:val="22"/>
                <w:szCs w:val="22"/>
              </w:rPr>
            </w:pPr>
          </w:p>
        </w:tc>
        <w:tc>
          <w:tcPr>
            <w:tcW w:w="2527" w:type="dxa"/>
          </w:tcPr>
          <w:p w14:paraId="44AC7477" w14:textId="77777777" w:rsidR="003B6EEC" w:rsidRPr="002C485B" w:rsidRDefault="003B6EEC" w:rsidP="00AA6BBB">
            <w:pPr>
              <w:rPr>
                <w:rFonts w:ascii="Trebuchet MS" w:hAnsi="Trebuchet MS" w:cs="Times New Roman"/>
                <w:sz w:val="22"/>
                <w:szCs w:val="22"/>
              </w:rPr>
            </w:pPr>
          </w:p>
        </w:tc>
        <w:tc>
          <w:tcPr>
            <w:tcW w:w="4568" w:type="dxa"/>
          </w:tcPr>
          <w:p w14:paraId="26FCE0A2" w14:textId="77777777" w:rsidR="003B6EEC" w:rsidRPr="002C485B" w:rsidRDefault="003B6EEC" w:rsidP="00AA6BBB">
            <w:pPr>
              <w:rPr>
                <w:rFonts w:ascii="Trebuchet MS" w:hAnsi="Trebuchet MS" w:cs="Times New Roman"/>
                <w:sz w:val="22"/>
                <w:szCs w:val="22"/>
              </w:rPr>
            </w:pPr>
          </w:p>
        </w:tc>
      </w:tr>
    </w:tbl>
    <w:p w14:paraId="64EE9C3A" w14:textId="4AF34E57" w:rsidR="00C16D04" w:rsidRDefault="00C16D04" w:rsidP="00630DE9">
      <w:pPr>
        <w:spacing w:after="0" w:line="240" w:lineRule="auto"/>
        <w:jc w:val="both"/>
        <w:rPr>
          <w:rFonts w:ascii="Trebuchet MS" w:hAnsi="Trebuchet MS" w:cs="Times New Roman"/>
          <w:b/>
          <w:bCs/>
          <w:sz w:val="22"/>
          <w:szCs w:val="22"/>
        </w:rPr>
      </w:pPr>
    </w:p>
    <w:p w14:paraId="7311426F" w14:textId="77777777" w:rsidR="00A6707D" w:rsidRDefault="00A6707D" w:rsidP="00630DE9">
      <w:pPr>
        <w:spacing w:after="0" w:line="240" w:lineRule="auto"/>
        <w:jc w:val="both"/>
        <w:rPr>
          <w:rFonts w:ascii="Trebuchet MS" w:hAnsi="Trebuchet MS" w:cs="Times New Roman"/>
          <w:b/>
          <w:bCs/>
          <w:sz w:val="22"/>
          <w:szCs w:val="22"/>
        </w:rPr>
      </w:pPr>
    </w:p>
    <w:p w14:paraId="726B37EE" w14:textId="125D64CF"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tvirtinu, kad:</w:t>
      </w:r>
    </w:p>
    <w:p w14:paraId="7D5AEEE4" w14:textId="68B14092" w:rsidR="002135C6" w:rsidRPr="002C485B" w:rsidRDefault="002135C6" w:rsidP="00B55BB5">
      <w:pPr>
        <w:pStyle w:val="Sraopastraipa"/>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Sraopastraipa"/>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48D20A61" w:rsidR="000608EF" w:rsidRDefault="000608EF" w:rsidP="00B55BB5">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 xml:space="preserve">pasiūlymas galioja </w:t>
      </w:r>
      <w:r w:rsidR="00F71536" w:rsidRPr="00F71536">
        <w:rPr>
          <w:rFonts w:ascii="Trebuchet MS" w:hAnsi="Trebuchet MS" w:cs="Times New Roman"/>
          <w:color w:val="0070C0"/>
          <w:sz w:val="22"/>
          <w:szCs w:val="22"/>
        </w:rPr>
        <w:t>P</w:t>
      </w:r>
      <w:r w:rsidR="002135C6" w:rsidRPr="00F71536">
        <w:rPr>
          <w:rFonts w:ascii="Trebuchet MS" w:hAnsi="Trebuchet MS" w:cs="Times New Roman"/>
          <w:color w:val="0070C0"/>
          <w:sz w:val="22"/>
          <w:szCs w:val="22"/>
        </w:rPr>
        <w:t xml:space="preserve">irkimo </w:t>
      </w:r>
      <w:r w:rsidR="000D2876" w:rsidRPr="00F71536">
        <w:rPr>
          <w:rFonts w:ascii="Trebuchet MS" w:hAnsi="Trebuchet MS" w:cs="Times New Roman"/>
          <w:color w:val="0070C0"/>
          <w:sz w:val="22"/>
          <w:szCs w:val="22"/>
        </w:rPr>
        <w:t xml:space="preserve">specialiųjų </w:t>
      </w:r>
      <w:r w:rsidR="002135C6" w:rsidRPr="00F71536">
        <w:rPr>
          <w:rFonts w:ascii="Trebuchet MS" w:hAnsi="Trebuchet MS" w:cs="Times New Roman"/>
          <w:color w:val="0070C0"/>
          <w:sz w:val="22"/>
          <w:szCs w:val="22"/>
        </w:rPr>
        <w:t xml:space="preserve">sąlygų </w:t>
      </w:r>
      <w:r w:rsidR="00253382">
        <w:rPr>
          <w:rFonts w:ascii="Trebuchet MS" w:hAnsi="Trebuchet MS" w:cs="Times New Roman"/>
          <w:color w:val="0070C0"/>
          <w:sz w:val="22"/>
          <w:szCs w:val="22"/>
        </w:rPr>
        <w:t>1</w:t>
      </w:r>
      <w:r w:rsidR="002135C6" w:rsidRPr="002C485B">
        <w:rPr>
          <w:rFonts w:ascii="Trebuchet MS" w:hAnsi="Trebuchet MS" w:cs="Times New Roman"/>
          <w:sz w:val="22"/>
          <w:szCs w:val="22"/>
        </w:rPr>
        <w:t xml:space="preserve"> </w:t>
      </w:r>
      <w:r w:rsidR="00253382" w:rsidRPr="00253382">
        <w:rPr>
          <w:rFonts w:ascii="Trebuchet MS" w:hAnsi="Trebuchet MS" w:cs="Times New Roman"/>
          <w:color w:val="0070C0"/>
          <w:sz w:val="22"/>
          <w:szCs w:val="22"/>
        </w:rPr>
        <w:t>pried</w:t>
      </w:r>
      <w:r w:rsidR="00F71536">
        <w:rPr>
          <w:rFonts w:ascii="Trebuchet MS" w:hAnsi="Trebuchet MS" w:cs="Times New Roman"/>
          <w:color w:val="0070C0"/>
          <w:sz w:val="22"/>
          <w:szCs w:val="22"/>
        </w:rPr>
        <w:t>e</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6C98CE52" w14:textId="32B0BCB9" w:rsidR="00EF401B" w:rsidRDefault="00EF401B" w:rsidP="00EF401B">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194E517C" w14:textId="77777777" w:rsidR="00EF401B" w:rsidRDefault="00EF401B" w:rsidP="00A51B97">
      <w:pPr>
        <w:pStyle w:val="Sraopastraipa"/>
        <w:tabs>
          <w:tab w:val="left" w:pos="993"/>
        </w:tabs>
        <w:spacing w:after="0" w:line="240" w:lineRule="auto"/>
        <w:ind w:left="567"/>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FC0297" w:rsidRDefault="002A30AF" w:rsidP="00FC0297">
      <w:pPr>
        <w:pStyle w:val="Antrat2"/>
        <w:ind w:left="5103"/>
        <w:jc w:val="both"/>
        <w:rPr>
          <w:rFonts w:ascii="Trebuchet MS" w:hAnsi="Trebuchet MS"/>
          <w:b/>
          <w:bCs/>
          <w:color w:val="auto"/>
          <w:sz w:val="22"/>
          <w:szCs w:val="22"/>
          <w:lang w:eastAsia="zh-CN"/>
        </w:rPr>
      </w:pPr>
    </w:p>
    <w:sectPr w:rsidR="002A30AF" w:rsidRPr="00FC0297" w:rsidSect="00A6707D">
      <w:footerReference w:type="default" r:id="rId8"/>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9F917" w14:textId="77777777" w:rsidR="00E15282" w:rsidRDefault="00E15282" w:rsidP="00D05666">
      <w:r>
        <w:separator/>
      </w:r>
    </w:p>
  </w:endnote>
  <w:endnote w:type="continuationSeparator" w:id="0">
    <w:p w14:paraId="666016E8" w14:textId="77777777" w:rsidR="00E15282" w:rsidRDefault="00E15282" w:rsidP="00D05666">
      <w:r>
        <w:continuationSeparator/>
      </w:r>
    </w:p>
  </w:endnote>
  <w:endnote w:type="continuationNotice" w:id="1">
    <w:p w14:paraId="499DB621" w14:textId="77777777" w:rsidR="00E15282" w:rsidRDefault="00E152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E8830" w14:textId="77777777" w:rsidR="00E15282" w:rsidRDefault="00E15282" w:rsidP="00D05666">
      <w:r>
        <w:separator/>
      </w:r>
    </w:p>
  </w:footnote>
  <w:footnote w:type="continuationSeparator" w:id="0">
    <w:p w14:paraId="5ECC279A" w14:textId="77777777" w:rsidR="00E15282" w:rsidRDefault="00E15282" w:rsidP="00D05666">
      <w:r>
        <w:continuationSeparator/>
      </w:r>
    </w:p>
  </w:footnote>
  <w:footnote w:type="continuationNotice" w:id="1">
    <w:p w14:paraId="0EC8EE2F" w14:textId="77777777" w:rsidR="00E15282" w:rsidRDefault="00E152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3"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5"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8"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49"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3"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5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4"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6"/>
  </w:num>
  <w:num w:numId="5" w16cid:durableId="52429342">
    <w:abstractNumId w:val="56"/>
  </w:num>
  <w:num w:numId="6" w16cid:durableId="1764177923">
    <w:abstractNumId w:val="41"/>
  </w:num>
  <w:num w:numId="7" w16cid:durableId="1370035847">
    <w:abstractNumId w:val="65"/>
  </w:num>
  <w:num w:numId="8" w16cid:durableId="324476881">
    <w:abstractNumId w:val="35"/>
  </w:num>
  <w:num w:numId="9" w16cid:durableId="1152864972">
    <w:abstractNumId w:val="63"/>
  </w:num>
  <w:num w:numId="10" w16cid:durableId="1197541754">
    <w:abstractNumId w:val="7"/>
  </w:num>
  <w:num w:numId="11" w16cid:durableId="2095390473">
    <w:abstractNumId w:val="62"/>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1"/>
  </w:num>
  <w:num w:numId="18" w16cid:durableId="1283923501">
    <w:abstractNumId w:val="18"/>
  </w:num>
  <w:num w:numId="19" w16cid:durableId="267274478">
    <w:abstractNumId w:val="38"/>
  </w:num>
  <w:num w:numId="20" w16cid:durableId="69040881">
    <w:abstractNumId w:val="49"/>
  </w:num>
  <w:num w:numId="21" w16cid:durableId="43721811">
    <w:abstractNumId w:val="52"/>
  </w:num>
  <w:num w:numId="22" w16cid:durableId="349767737">
    <w:abstractNumId w:val="31"/>
  </w:num>
  <w:num w:numId="23" w16cid:durableId="758213266">
    <w:abstractNumId w:val="48"/>
  </w:num>
  <w:num w:numId="24" w16cid:durableId="704523057">
    <w:abstractNumId w:val="22"/>
  </w:num>
  <w:num w:numId="25" w16cid:durableId="1418134482">
    <w:abstractNumId w:val="30"/>
  </w:num>
  <w:num w:numId="26" w16cid:durableId="1760057154">
    <w:abstractNumId w:val="64"/>
  </w:num>
  <w:num w:numId="27" w16cid:durableId="841314018">
    <w:abstractNumId w:val="60"/>
  </w:num>
  <w:num w:numId="28" w16cid:durableId="2001228388">
    <w:abstractNumId w:val="59"/>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8"/>
  </w:num>
  <w:num w:numId="39" w16cid:durableId="1766271174">
    <w:abstractNumId w:val="61"/>
  </w:num>
  <w:num w:numId="40" w16cid:durableId="2037385382">
    <w:abstractNumId w:val="47"/>
  </w:num>
  <w:num w:numId="41" w16cid:durableId="1793938391">
    <w:abstractNumId w:val="50"/>
  </w:num>
  <w:num w:numId="42" w16cid:durableId="25759215">
    <w:abstractNumId w:val="57"/>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6"/>
  </w:num>
  <w:num w:numId="52" w16cid:durableId="376780110">
    <w:abstractNumId w:val="29"/>
  </w:num>
  <w:num w:numId="53" w16cid:durableId="1782187858">
    <w:abstractNumId w:val="43"/>
  </w:num>
  <w:num w:numId="54" w16cid:durableId="530538328">
    <w:abstractNumId w:val="14"/>
  </w:num>
  <w:num w:numId="55" w16cid:durableId="1905876402">
    <w:abstractNumId w:val="40"/>
  </w:num>
  <w:num w:numId="56" w16cid:durableId="319770087">
    <w:abstractNumId w:val="54"/>
  </w:num>
  <w:num w:numId="57" w16cid:durableId="1377508755">
    <w:abstractNumId w:val="33"/>
  </w:num>
  <w:num w:numId="58" w16cid:durableId="1454397879">
    <w:abstractNumId w:val="53"/>
  </w:num>
  <w:num w:numId="59" w16cid:durableId="1616210920">
    <w:abstractNumId w:val="39"/>
  </w:num>
  <w:num w:numId="60" w16cid:durableId="1441148995">
    <w:abstractNumId w:val="42"/>
  </w:num>
  <w:num w:numId="61" w16cid:durableId="145442242">
    <w:abstractNumId w:val="45"/>
  </w:num>
  <w:num w:numId="62" w16cid:durableId="224687713">
    <w:abstractNumId w:val="12"/>
  </w:num>
  <w:num w:numId="63" w16cid:durableId="185867553">
    <w:abstractNumId w:val="44"/>
  </w:num>
  <w:num w:numId="64" w16cid:durableId="718095515">
    <w:abstractNumId w:val="55"/>
  </w:num>
  <w:num w:numId="65" w16cid:durableId="963776281">
    <w:abstractNumId w:val="26"/>
  </w:num>
  <w:num w:numId="66" w16cid:durableId="267544215">
    <w:abstractNumId w:val="2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2FDD"/>
    <w:rsid w:val="001F3174"/>
    <w:rsid w:val="001F3B41"/>
    <w:rsid w:val="001F5180"/>
    <w:rsid w:val="001F6551"/>
    <w:rsid w:val="001F70BC"/>
    <w:rsid w:val="001F74B8"/>
    <w:rsid w:val="001F7794"/>
    <w:rsid w:val="001F78B9"/>
    <w:rsid w:val="001F7C60"/>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688"/>
    <w:rsid w:val="002476D5"/>
    <w:rsid w:val="002510C4"/>
    <w:rsid w:val="00251D4A"/>
    <w:rsid w:val="00253090"/>
    <w:rsid w:val="00253382"/>
    <w:rsid w:val="00254895"/>
    <w:rsid w:val="00255225"/>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1D9E"/>
    <w:rsid w:val="0030230E"/>
    <w:rsid w:val="00302469"/>
    <w:rsid w:val="00302794"/>
    <w:rsid w:val="0030489A"/>
    <w:rsid w:val="003049FC"/>
    <w:rsid w:val="00304E45"/>
    <w:rsid w:val="00306D9F"/>
    <w:rsid w:val="00306F87"/>
    <w:rsid w:val="003074D1"/>
    <w:rsid w:val="003101E1"/>
    <w:rsid w:val="00310C95"/>
    <w:rsid w:val="0031109D"/>
    <w:rsid w:val="0031284C"/>
    <w:rsid w:val="00312A4E"/>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2F4F"/>
    <w:rsid w:val="003A30C5"/>
    <w:rsid w:val="003A35E8"/>
    <w:rsid w:val="003A3C99"/>
    <w:rsid w:val="003A441C"/>
    <w:rsid w:val="003A55C8"/>
    <w:rsid w:val="003A5DB1"/>
    <w:rsid w:val="003A65F9"/>
    <w:rsid w:val="003A6BC4"/>
    <w:rsid w:val="003B03D1"/>
    <w:rsid w:val="003B12DE"/>
    <w:rsid w:val="003B16E8"/>
    <w:rsid w:val="003B18D9"/>
    <w:rsid w:val="003B39F9"/>
    <w:rsid w:val="003B5C7E"/>
    <w:rsid w:val="003B67D2"/>
    <w:rsid w:val="003B6924"/>
    <w:rsid w:val="003B6D7A"/>
    <w:rsid w:val="003B6EEC"/>
    <w:rsid w:val="003B708A"/>
    <w:rsid w:val="003B7634"/>
    <w:rsid w:val="003C018A"/>
    <w:rsid w:val="003C04E5"/>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2F97"/>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434"/>
    <w:rsid w:val="00612CE6"/>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3A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AE9"/>
    <w:rsid w:val="00A01B3A"/>
    <w:rsid w:val="00A02524"/>
    <w:rsid w:val="00A0430F"/>
    <w:rsid w:val="00A04ACA"/>
    <w:rsid w:val="00A04BBB"/>
    <w:rsid w:val="00A059A6"/>
    <w:rsid w:val="00A0621B"/>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B73"/>
    <w:rsid w:val="00BE3C0E"/>
    <w:rsid w:val="00BE4840"/>
    <w:rsid w:val="00BE4D50"/>
    <w:rsid w:val="00BE4F69"/>
    <w:rsid w:val="00BE598F"/>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1EF"/>
    <w:rsid w:val="00C515B6"/>
    <w:rsid w:val="00C52086"/>
    <w:rsid w:val="00C53501"/>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2A9"/>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E52"/>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16AE3"/>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853"/>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5282"/>
    <w:rsid w:val="00E16072"/>
    <w:rsid w:val="00E160F5"/>
    <w:rsid w:val="00E168F6"/>
    <w:rsid w:val="00E17680"/>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6C"/>
    <w:rsid w:val="00EF393F"/>
    <w:rsid w:val="00EF401B"/>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5227"/>
    <w:rsid w:val="00F65FF2"/>
    <w:rsid w:val="00F66236"/>
    <w:rsid w:val="00F6698E"/>
    <w:rsid w:val="00F67417"/>
    <w:rsid w:val="00F67876"/>
    <w:rsid w:val="00F67D8F"/>
    <w:rsid w:val="00F71536"/>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5ADC"/>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4574</Words>
  <Characters>2608</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Inga Miškinienė</cp:lastModifiedBy>
  <cp:revision>3</cp:revision>
  <cp:lastPrinted>2022-04-29T11:22:00Z</cp:lastPrinted>
  <dcterms:created xsi:type="dcterms:W3CDTF">2025-07-14T11:05:00Z</dcterms:created>
  <dcterms:modified xsi:type="dcterms:W3CDTF">2025-07-14T11:05:00Z</dcterms:modified>
</cp:coreProperties>
</file>